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7268" w14:textId="77777777" w:rsidR="00A0521D" w:rsidRDefault="00A0521D" w:rsidP="00A0521D">
      <w:pPr>
        <w:ind w:left="3941" w:right="396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Rohan Mills</w:t>
      </w:r>
    </w:p>
    <w:p w14:paraId="05E75522" w14:textId="7ED64978" w:rsidR="00BA5568" w:rsidRPr="00A0521D" w:rsidRDefault="00A0521D" w:rsidP="00A0521D">
      <w:pPr>
        <w:ind w:left="3941" w:right="3964"/>
        <w:jc w:val="center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>1101 K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hn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</w:p>
    <w:p w14:paraId="16B9C003" w14:textId="77777777" w:rsidR="00BA5568" w:rsidRPr="00A0521D" w:rsidRDefault="00A0521D" w:rsidP="00A0521D">
      <w:pPr>
        <w:ind w:left="3679" w:right="3699"/>
        <w:jc w:val="center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or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>, MD 21211</w:t>
      </w:r>
    </w:p>
    <w:p w14:paraId="6F07F194" w14:textId="78B23D53" w:rsidR="00BA5568" w:rsidRPr="00A0521D" w:rsidRDefault="00A0521D" w:rsidP="00A0521D">
      <w:pPr>
        <w:spacing w:before="2"/>
        <w:ind w:left="3280" w:right="3297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>
          <w:rPr>
            <w:rFonts w:asciiTheme="minorHAnsi" w:hAnsiTheme="minorHAnsi" w:cstheme="minorHAnsi"/>
            <w:sz w:val="22"/>
            <w:szCs w:val="22"/>
          </w:rPr>
          <w:t>rohan@gmail.com</w:t>
        </w:r>
      </w:hyperlink>
    </w:p>
    <w:p w14:paraId="05DF6FBA" w14:textId="28CF0D7F" w:rsidR="00BA5568" w:rsidRPr="00A0521D" w:rsidRDefault="00A0521D" w:rsidP="00A0521D">
      <w:pPr>
        <w:spacing w:before="4"/>
        <w:ind w:left="4121" w:right="4144"/>
        <w:jc w:val="center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position w:val="-1"/>
          <w:sz w:val="22"/>
          <w:szCs w:val="22"/>
        </w:rPr>
        <w:t>410</w:t>
      </w:r>
      <w:r w:rsidRPr="00A0521D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A0521D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555</w:t>
      </w:r>
    </w:p>
    <w:p w14:paraId="67CDF21B" w14:textId="77777777" w:rsidR="00BA5568" w:rsidRPr="00A0521D" w:rsidRDefault="00BA5568" w:rsidP="00A0521D">
      <w:pPr>
        <w:rPr>
          <w:rFonts w:asciiTheme="minorHAnsi" w:hAnsiTheme="minorHAnsi" w:cstheme="minorHAnsi"/>
          <w:sz w:val="22"/>
          <w:szCs w:val="22"/>
        </w:rPr>
      </w:pPr>
    </w:p>
    <w:p w14:paraId="1291A0B2" w14:textId="5959897A" w:rsidR="00BA5568" w:rsidRPr="00A0521D" w:rsidRDefault="00A0521D" w:rsidP="00A0521D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EDUCAT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77CE8A7A" w14:textId="77777777" w:rsidR="00BA5568" w:rsidRPr="00A0521D" w:rsidRDefault="00A0521D" w:rsidP="00A0521D">
      <w:pPr>
        <w:spacing w:before="36"/>
        <w:ind w:left="100" w:right="99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0521D">
        <w:rPr>
          <w:rFonts w:asciiTheme="minorHAnsi" w:hAnsiTheme="minorHAnsi" w:cstheme="minorHAnsi"/>
          <w:b/>
          <w:sz w:val="22"/>
          <w:szCs w:val="22"/>
        </w:rPr>
        <w:t>ac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0521D">
        <w:rPr>
          <w:rFonts w:asciiTheme="minorHAnsi" w:hAnsiTheme="minorHAnsi" w:cstheme="minorHAnsi"/>
          <w:b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z w:val="22"/>
          <w:szCs w:val="22"/>
        </w:rPr>
        <w:t>f</w:t>
      </w:r>
      <w:r w:rsidRPr="00A0521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z w:val="22"/>
          <w:szCs w:val="22"/>
        </w:rPr>
        <w:t>c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>ence,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or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z w:val="22"/>
          <w:szCs w:val="22"/>
        </w:rPr>
        <w:t>chnol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z w:val="22"/>
          <w:szCs w:val="22"/>
        </w:rPr>
        <w:t>gy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</w:t>
      </w:r>
      <w:r w:rsidRPr="00A0521D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M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y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20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 xml:space="preserve">X 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z w:val="22"/>
          <w:szCs w:val="22"/>
        </w:rPr>
        <w:t xml:space="preserve">n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0521D">
        <w:rPr>
          <w:rFonts w:asciiTheme="minorHAnsi" w:hAnsiTheme="minorHAnsi" w:cstheme="minorHAnsi"/>
          <w:sz w:val="22"/>
          <w:szCs w:val="22"/>
        </w:rPr>
        <w:t xml:space="preserve">, 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z w:val="22"/>
          <w:szCs w:val="22"/>
        </w:rPr>
        <w:t>n, MD</w:t>
      </w:r>
    </w:p>
    <w:p w14:paraId="49A364E7" w14:textId="77777777" w:rsidR="00BA5568" w:rsidRPr="00A0521D" w:rsidRDefault="00A0521D" w:rsidP="00A0521D">
      <w:pPr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 xml:space="preserve">3.2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 xml:space="preserve">, 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: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3.5</w:t>
      </w:r>
    </w:p>
    <w:p w14:paraId="1C62D20E" w14:textId="77777777" w:rsidR="00BA5568" w:rsidRPr="00A0521D" w:rsidRDefault="00A0521D" w:rsidP="00A0521D">
      <w:pPr>
        <w:ind w:left="46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A0521D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Succe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0521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e cou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e w</w:t>
      </w:r>
      <w:r w:rsidRPr="00A0521D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>rk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0521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A0521D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0521D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1621184A" w14:textId="77777777" w:rsidR="00BA5568" w:rsidRPr="00A0521D" w:rsidRDefault="00BA5568" w:rsidP="00A052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13B176C" w14:textId="7A7443CA" w:rsidR="00BA5568" w:rsidRPr="00A0521D" w:rsidRDefault="00A0521D" w:rsidP="00A0521D">
      <w:pPr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TEC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A052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SK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LL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2FE6114" w14:textId="77777777" w:rsidR="00BA5568" w:rsidRPr="00A0521D" w:rsidRDefault="00A0521D" w:rsidP="00A0521D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z w:val="22"/>
          <w:szCs w:val="22"/>
        </w:rPr>
        <w:t>ang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b/>
          <w:sz w:val="22"/>
          <w:szCs w:val="22"/>
        </w:rPr>
        <w:t>age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z w:val="22"/>
          <w:szCs w:val="22"/>
        </w:rPr>
        <w:t>: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hon 2.7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0521D">
        <w:rPr>
          <w:rFonts w:asciiTheme="minorHAnsi" w:hAnsiTheme="minorHAnsi" w:cstheme="minorHAnsi"/>
          <w:sz w:val="22"/>
          <w:szCs w:val="22"/>
        </w:rPr>
        <w:t>3</w:t>
      </w:r>
      <w:r w:rsidRPr="00A0521D">
        <w:rPr>
          <w:rFonts w:asciiTheme="minorHAnsi" w:hAnsiTheme="minorHAnsi" w:cstheme="minorHAnsi"/>
          <w:sz w:val="22"/>
          <w:szCs w:val="22"/>
        </w:rPr>
        <w:t xml:space="preserve"> |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J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z w:val="22"/>
          <w:szCs w:val="22"/>
        </w:rPr>
        <w:t>a 7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 xml:space="preserve">,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>++</w:t>
      </w:r>
      <w:r w:rsidRPr="00A052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ML</w:t>
      </w:r>
    </w:p>
    <w:p w14:paraId="33DF03C0" w14:textId="77777777" w:rsidR="00BA5568" w:rsidRPr="00A0521D" w:rsidRDefault="00A0521D" w:rsidP="00A0521D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>oo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z w:val="22"/>
          <w:szCs w:val="22"/>
        </w:rPr>
        <w:t>r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z w:val="22"/>
          <w:szCs w:val="22"/>
        </w:rPr>
        <w:t>: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mw</w:t>
      </w:r>
      <w:r w:rsidRPr="00A0521D">
        <w:rPr>
          <w:rFonts w:asciiTheme="minorHAnsi" w:hAnsiTheme="minorHAnsi" w:cstheme="minorHAnsi"/>
          <w:sz w:val="22"/>
          <w:szCs w:val="22"/>
        </w:rPr>
        <w:t>ea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z w:val="22"/>
          <w:szCs w:val="22"/>
        </w:rPr>
        <w:t>er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ltr</w:t>
      </w:r>
      <w:r w:rsidRPr="00A0521D">
        <w:rPr>
          <w:rFonts w:asciiTheme="minorHAnsi" w:hAnsiTheme="minorHAnsi" w:cstheme="minorHAnsi"/>
          <w:sz w:val="22"/>
          <w:szCs w:val="22"/>
        </w:rPr>
        <w:t>aEd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z w:val="22"/>
          <w:szCs w:val="22"/>
        </w:rPr>
        <w:t>nal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Photo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521D">
        <w:rPr>
          <w:rFonts w:asciiTheme="minorHAnsi" w:hAnsiTheme="minorHAnsi" w:cstheme="minorHAnsi"/>
          <w:sz w:val="22"/>
          <w:szCs w:val="22"/>
        </w:rPr>
        <w:t>hop</w:t>
      </w:r>
    </w:p>
    <w:p w14:paraId="0D9F9B2B" w14:textId="77777777" w:rsidR="00BA5568" w:rsidRPr="00A0521D" w:rsidRDefault="00A0521D" w:rsidP="00A0521D">
      <w:pPr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z w:val="22"/>
          <w:szCs w:val="22"/>
        </w:rPr>
        <w:t>per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z w:val="22"/>
          <w:szCs w:val="22"/>
        </w:rPr>
        <w:t>y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A0521D">
        <w:rPr>
          <w:rFonts w:asciiTheme="minorHAnsi" w:hAnsiTheme="minorHAnsi" w:cstheme="minorHAnsi"/>
          <w:sz w:val="22"/>
          <w:szCs w:val="22"/>
        </w:rPr>
        <w:t>Lin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M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c OS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|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W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ndo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 xml:space="preserve">P, 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7</w:t>
      </w:r>
      <w:r w:rsidRPr="00A0521D">
        <w:rPr>
          <w:rFonts w:asciiTheme="minorHAnsi" w:hAnsiTheme="minorHAnsi" w:cstheme="minorHAnsi"/>
          <w:sz w:val="22"/>
          <w:szCs w:val="22"/>
        </w:rPr>
        <w:t>, 8 and 10</w:t>
      </w:r>
    </w:p>
    <w:p w14:paraId="3F107FDC" w14:textId="77777777" w:rsidR="00BA5568" w:rsidRPr="00A0521D" w:rsidRDefault="00BA5568" w:rsidP="00A052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4C1A56" w14:textId="2A4577FC" w:rsidR="00BA5568" w:rsidRPr="00A0521D" w:rsidRDefault="00A0521D" w:rsidP="00A0521D">
      <w:pPr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RELEVAN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T IN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FO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TEC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A052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A052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J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ECT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E9B3812" w14:textId="77777777" w:rsidR="00BA5568" w:rsidRPr="00A0521D" w:rsidRDefault="00A0521D" w:rsidP="00A0521D">
      <w:pPr>
        <w:spacing w:before="32"/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z w:val="22"/>
          <w:szCs w:val="22"/>
        </w:rPr>
        <w:t>Sys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z w:val="22"/>
          <w:szCs w:val="22"/>
        </w:rPr>
        <w:t>d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>ra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z w:val="22"/>
          <w:szCs w:val="22"/>
        </w:rPr>
        <w:t>nd Ma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>ena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z w:val="22"/>
          <w:szCs w:val="22"/>
        </w:rPr>
        <w:t>ce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A0521D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F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0521D">
        <w:rPr>
          <w:rFonts w:asciiTheme="minorHAnsi" w:hAnsiTheme="minorHAnsi" w:cstheme="minorHAnsi"/>
          <w:sz w:val="22"/>
          <w:szCs w:val="22"/>
        </w:rPr>
        <w:t>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</w:p>
    <w:p w14:paraId="33C2FAC8" w14:textId="77777777" w:rsidR="00BA5568" w:rsidRPr="00A0521D" w:rsidRDefault="00A0521D" w:rsidP="00A0521D">
      <w:pPr>
        <w:tabs>
          <w:tab w:val="left" w:pos="1540"/>
        </w:tabs>
        <w:spacing w:before="1"/>
        <w:ind w:left="1540" w:right="1076" w:hanging="36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ab/>
        <w:t>Sea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 xml:space="preserve">hed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 xml:space="preserve">nd 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an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pu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ed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 xml:space="preserve">s </w:t>
      </w:r>
      <w:r w:rsidRPr="00A0521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Lin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0521D">
        <w:rPr>
          <w:rFonts w:asciiTheme="minorHAnsi" w:hAnsiTheme="minorHAnsi" w:cstheme="minorHAnsi"/>
          <w:sz w:val="22"/>
          <w:szCs w:val="22"/>
        </w:rPr>
        <w:t xml:space="preserve">x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h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0521D">
        <w:rPr>
          <w:rFonts w:asciiTheme="minorHAnsi" w:hAnsiTheme="minorHAnsi" w:cstheme="minorHAnsi"/>
          <w:sz w:val="22"/>
          <w:szCs w:val="22"/>
        </w:rPr>
        <w:t xml:space="preserve">e cp, 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z w:val="22"/>
          <w:szCs w:val="22"/>
        </w:rPr>
        <w:t xml:space="preserve">,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0521D">
        <w:rPr>
          <w:rFonts w:asciiTheme="minorHAnsi" w:hAnsiTheme="minorHAnsi" w:cstheme="minorHAnsi"/>
          <w:sz w:val="22"/>
          <w:szCs w:val="22"/>
        </w:rPr>
        <w:t xml:space="preserve">nd,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ouch,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 xml:space="preserve">and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ep co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ands</w:t>
      </w:r>
    </w:p>
    <w:p w14:paraId="5A1BA83E" w14:textId="77777777" w:rsidR="00BA5568" w:rsidRPr="00A0521D" w:rsidRDefault="00A0521D" w:rsidP="00A0521D">
      <w:pPr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A0521D">
        <w:rPr>
          <w:rFonts w:asciiTheme="minorHAnsi" w:hAnsiTheme="minorHAnsi" w:cstheme="minorHAnsi"/>
          <w:b/>
          <w:sz w:val="22"/>
          <w:szCs w:val="22"/>
        </w:rPr>
        <w:t>u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z w:val="22"/>
          <w:szCs w:val="22"/>
        </w:rPr>
        <w:t>d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z w:val="22"/>
          <w:szCs w:val="22"/>
        </w:rPr>
        <w:t>f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z w:val="22"/>
          <w:szCs w:val="22"/>
        </w:rPr>
        <w:t>r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A0521D">
        <w:rPr>
          <w:rFonts w:asciiTheme="minorHAnsi" w:hAnsiTheme="minorHAnsi" w:cstheme="minorHAnsi"/>
          <w:b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s and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>ech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z w:val="22"/>
          <w:szCs w:val="22"/>
        </w:rPr>
        <w:t>ogy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</w:t>
      </w:r>
      <w:r w:rsidRPr="00A0521D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F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0521D">
        <w:rPr>
          <w:rFonts w:asciiTheme="minorHAnsi" w:hAnsiTheme="minorHAnsi" w:cstheme="minorHAnsi"/>
          <w:sz w:val="22"/>
          <w:szCs w:val="22"/>
        </w:rPr>
        <w:t>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</w:p>
    <w:p w14:paraId="72122757" w14:textId="77777777" w:rsidR="00BA5568" w:rsidRPr="00A0521D" w:rsidRDefault="00A0521D" w:rsidP="00A0521D">
      <w:pPr>
        <w:tabs>
          <w:tab w:val="left" w:pos="1540"/>
        </w:tabs>
        <w:spacing w:before="5"/>
        <w:ind w:left="1540" w:right="563" w:hanging="36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ab/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 xml:space="preserve">d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ead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 xml:space="preserve">p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nd co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un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on 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con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and 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docu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en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on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521D">
        <w:rPr>
          <w:rFonts w:asciiTheme="minorHAnsi" w:hAnsiTheme="minorHAnsi" w:cstheme="minorHAnsi"/>
          <w:sz w:val="22"/>
          <w:szCs w:val="22"/>
        </w:rPr>
        <w:t xml:space="preserve">or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oup E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ce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sz w:val="22"/>
          <w:szCs w:val="22"/>
        </w:rPr>
        <w:t>eb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 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</w:p>
    <w:p w14:paraId="3D7C261F" w14:textId="77777777" w:rsidR="00BA5568" w:rsidRPr="00A0521D" w:rsidRDefault="00A0521D" w:rsidP="00A0521D">
      <w:pPr>
        <w:ind w:left="818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A0521D">
        <w:rPr>
          <w:rFonts w:asciiTheme="minorHAnsi" w:hAnsiTheme="minorHAnsi" w:cstheme="minorHAnsi"/>
          <w:b/>
          <w:sz w:val="22"/>
          <w:szCs w:val="22"/>
        </w:rPr>
        <w:t>en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z w:val="22"/>
          <w:szCs w:val="22"/>
        </w:rPr>
        <w:t>ral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z w:val="22"/>
          <w:szCs w:val="22"/>
        </w:rPr>
        <w:t>p</w:t>
      </w:r>
      <w:r w:rsidRPr="00A0521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z w:val="22"/>
          <w:szCs w:val="22"/>
        </w:rPr>
        <w:t>r Sc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>ence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A0521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Sp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z w:val="22"/>
          <w:szCs w:val="22"/>
        </w:rPr>
        <w:t>20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</w:p>
    <w:p w14:paraId="5ECF544B" w14:textId="77777777" w:rsidR="00BA5568" w:rsidRPr="00A0521D" w:rsidRDefault="00A0521D" w:rsidP="00A0521D">
      <w:pPr>
        <w:tabs>
          <w:tab w:val="left" w:pos="1540"/>
        </w:tabs>
        <w:spacing w:before="5"/>
        <w:ind w:left="1540" w:right="316" w:hanging="36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ab/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oped 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 xml:space="preserve">d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en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 xml:space="preserve">d an 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M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, 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ude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 xml:space="preserve">on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ec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d 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 xml:space="preserve">, and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oe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0521D">
        <w:rPr>
          <w:rFonts w:asciiTheme="minorHAnsi" w:hAnsiTheme="minorHAnsi" w:cstheme="minorHAnsi"/>
          <w:sz w:val="22"/>
          <w:szCs w:val="22"/>
        </w:rPr>
        <w:t>n P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hon</w:t>
      </w:r>
    </w:p>
    <w:p w14:paraId="52E1A3B3" w14:textId="77777777" w:rsidR="00BA5568" w:rsidRPr="00A0521D" w:rsidRDefault="00A0521D" w:rsidP="00A0521D">
      <w:pPr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0521D">
        <w:rPr>
          <w:rFonts w:asciiTheme="minorHAnsi" w:hAnsiTheme="minorHAnsi" w:cstheme="minorHAnsi"/>
          <w:b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b/>
          <w:sz w:val="22"/>
          <w:szCs w:val="22"/>
        </w:rPr>
        <w:t>p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z w:val="22"/>
          <w:szCs w:val="22"/>
        </w:rPr>
        <w:t>r S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>en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b/>
          <w:sz w:val="22"/>
          <w:szCs w:val="22"/>
        </w:rPr>
        <w:t>e I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A0521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F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0521D">
        <w:rPr>
          <w:rFonts w:asciiTheme="minorHAnsi" w:hAnsiTheme="minorHAnsi" w:cstheme="minorHAnsi"/>
          <w:sz w:val="22"/>
          <w:szCs w:val="22"/>
        </w:rPr>
        <w:t>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</w:p>
    <w:p w14:paraId="3551FDCB" w14:textId="77777777" w:rsidR="00BA5568" w:rsidRPr="00A0521D" w:rsidRDefault="00A0521D" w:rsidP="00A0521D">
      <w:pPr>
        <w:tabs>
          <w:tab w:val="left" w:pos="1540"/>
        </w:tabs>
        <w:spacing w:before="3"/>
        <w:ind w:left="1540" w:right="598" w:hanging="36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ab/>
        <w:t>W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e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nd de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0521D">
        <w:rPr>
          <w:rFonts w:asciiTheme="minorHAnsi" w:hAnsiTheme="minorHAnsi" w:cstheme="minorHAnsi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A0521D">
        <w:rPr>
          <w:rFonts w:asciiTheme="minorHAnsi" w:hAnsiTheme="minorHAnsi" w:cstheme="minorHAnsi"/>
          <w:sz w:val="22"/>
          <w:szCs w:val="22"/>
        </w:rPr>
        <w:t>ed ob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0521D">
        <w:rPr>
          <w:rFonts w:asciiTheme="minorHAnsi" w:hAnsiTheme="minorHAnsi" w:cstheme="minorHAnsi"/>
          <w:sz w:val="22"/>
          <w:szCs w:val="22"/>
        </w:rPr>
        <w:t>ect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0521D">
        <w:rPr>
          <w:rFonts w:asciiTheme="minorHAnsi" w:hAnsiTheme="minorHAnsi" w:cstheme="minorHAnsi"/>
          <w:sz w:val="22"/>
          <w:szCs w:val="22"/>
        </w:rPr>
        <w:t>en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J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z w:val="22"/>
          <w:szCs w:val="22"/>
        </w:rPr>
        <w:t>a 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 xml:space="preserve">s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h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ed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sz w:val="22"/>
          <w:szCs w:val="22"/>
        </w:rPr>
        <w:t>pee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ng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s, e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0521D">
        <w:rPr>
          <w:rFonts w:asciiTheme="minorHAnsi" w:hAnsiTheme="minorHAnsi" w:cstheme="minorHAnsi"/>
          <w:sz w:val="22"/>
          <w:szCs w:val="22"/>
        </w:rPr>
        <w:t>ee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0521D">
        <w:rPr>
          <w:rFonts w:asciiTheme="minorHAnsi" w:hAnsiTheme="minorHAnsi" w:cstheme="minorHAnsi"/>
          <w:sz w:val="22"/>
          <w:szCs w:val="22"/>
        </w:rPr>
        <w:t xml:space="preserve">, and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z w:val="22"/>
          <w:szCs w:val="22"/>
        </w:rPr>
        <w:t xml:space="preserve">an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es</w:t>
      </w:r>
    </w:p>
    <w:p w14:paraId="25822093" w14:textId="77777777" w:rsidR="00BA5568" w:rsidRPr="00A0521D" w:rsidRDefault="00BA5568" w:rsidP="00A052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7EA8519" w14:textId="41F8A239" w:rsidR="00BA5568" w:rsidRPr="00A0521D" w:rsidRDefault="00A0521D" w:rsidP="00A0521D">
      <w:pPr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RELEVAN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 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RA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NG</w:t>
      </w:r>
    </w:p>
    <w:p w14:paraId="4B00BE9D" w14:textId="77777777" w:rsidR="00BA5568" w:rsidRPr="00A0521D" w:rsidRDefault="00A0521D" w:rsidP="00A0521D">
      <w:pPr>
        <w:spacing w:before="32"/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0521D">
        <w:rPr>
          <w:rFonts w:asciiTheme="minorHAnsi" w:hAnsiTheme="minorHAnsi" w:cstheme="minorHAnsi"/>
          <w:b/>
          <w:sz w:val="22"/>
          <w:szCs w:val="22"/>
        </w:rPr>
        <w:t>harm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Ci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b/>
          <w:sz w:val="22"/>
          <w:szCs w:val="22"/>
        </w:rPr>
        <w:t>n</w:t>
      </w:r>
      <w:r w:rsidRPr="00A0521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x                                                                               </w:t>
      </w:r>
      <w:r w:rsidRPr="00A0521D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ber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20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  <w:r w:rsidRPr="00A0521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 xml:space="preserve">–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</w:p>
    <w:p w14:paraId="769D5F27" w14:textId="77777777" w:rsidR="00BA5568" w:rsidRPr="00A0521D" w:rsidRDefault="00A0521D" w:rsidP="00A0521D">
      <w:pPr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 xml:space="preserve">ee,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 xml:space="preserve">e,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D</w:t>
      </w:r>
    </w:p>
    <w:p w14:paraId="0E585E5F" w14:textId="77777777" w:rsidR="00BA5568" w:rsidRPr="00A0521D" w:rsidRDefault="00A0521D" w:rsidP="00A0521D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 xml:space="preserve">   </w:t>
      </w:r>
      <w:r w:rsidRPr="00A0521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A0521D">
        <w:rPr>
          <w:rFonts w:asciiTheme="minorHAnsi" w:hAnsiTheme="minorHAnsi" w:cstheme="minorHAnsi"/>
          <w:sz w:val="22"/>
          <w:szCs w:val="22"/>
        </w:rPr>
        <w:t>end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 xml:space="preserve">a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ea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>h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ng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 xml:space="preserve">oup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ob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 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0521D">
        <w:rPr>
          <w:rFonts w:asciiTheme="minorHAnsi" w:hAnsiTheme="minorHAnsi" w:cstheme="minorHAnsi"/>
          <w:sz w:val="22"/>
          <w:szCs w:val="22"/>
        </w:rPr>
        <w:t>d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al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exp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en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>e wor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ng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521D">
        <w:rPr>
          <w:rFonts w:asciiTheme="minorHAnsi" w:hAnsiTheme="minorHAnsi" w:cstheme="minorHAnsi"/>
          <w:sz w:val="22"/>
          <w:szCs w:val="22"/>
        </w:rPr>
        <w:t xml:space="preserve">h 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nux</w:t>
      </w:r>
    </w:p>
    <w:p w14:paraId="6F291815" w14:textId="77777777" w:rsidR="00BA5568" w:rsidRPr="00A0521D" w:rsidRDefault="00A0521D" w:rsidP="00A0521D">
      <w:pPr>
        <w:ind w:left="118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 xml:space="preserve">   </w:t>
      </w:r>
      <w:r w:rsidRPr="00A0521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sz w:val="22"/>
          <w:szCs w:val="22"/>
        </w:rPr>
        <w:t>b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ad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on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ng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h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ou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z w:val="22"/>
          <w:szCs w:val="22"/>
        </w:rPr>
        <w:t>h Linux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0521D">
        <w:rPr>
          <w:rFonts w:asciiTheme="minorHAnsi" w:hAnsiTheme="minorHAnsi" w:cstheme="minorHAnsi"/>
          <w:sz w:val="22"/>
          <w:szCs w:val="22"/>
        </w:rPr>
        <w:t>ound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ce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</w:p>
    <w:p w14:paraId="168DD8F7" w14:textId="77777777" w:rsidR="00BA5568" w:rsidRPr="00A0521D" w:rsidRDefault="00BA5568" w:rsidP="00A052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C92E9B" w14:textId="5AFBF924" w:rsidR="00BA5568" w:rsidRPr="00A0521D" w:rsidRDefault="00A0521D" w:rsidP="00A0521D">
      <w:pPr>
        <w:ind w:left="10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H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IS</w:t>
      </w:r>
      <w:r w:rsidRPr="00A052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052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</w:p>
    <w:p w14:paraId="730DD6F5" w14:textId="77777777" w:rsidR="00BA5568" w:rsidRPr="00A0521D" w:rsidRDefault="00BA5568" w:rsidP="00A0521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4FC6F5C" w14:textId="77777777" w:rsidR="00BA5568" w:rsidRPr="00A0521D" w:rsidRDefault="00A0521D" w:rsidP="00A0521D">
      <w:pPr>
        <w:spacing w:before="32"/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0521D">
        <w:rPr>
          <w:rFonts w:asciiTheme="minorHAnsi" w:hAnsiTheme="minorHAnsi" w:cstheme="minorHAnsi"/>
          <w:b/>
          <w:sz w:val="22"/>
          <w:szCs w:val="22"/>
        </w:rPr>
        <w:t>e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0521D">
        <w:rPr>
          <w:rFonts w:asciiTheme="minorHAnsi" w:hAnsiTheme="minorHAnsi" w:cstheme="minorHAnsi"/>
          <w:b/>
          <w:sz w:val="22"/>
          <w:szCs w:val="22"/>
        </w:rPr>
        <w:t>t</w:t>
      </w:r>
      <w:r w:rsidRPr="00A0521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0521D">
        <w:rPr>
          <w:rFonts w:asciiTheme="minorHAnsi" w:hAnsiTheme="minorHAnsi" w:cstheme="minorHAnsi"/>
          <w:b/>
          <w:sz w:val="22"/>
          <w:szCs w:val="22"/>
        </w:rPr>
        <w:t>uy</w:t>
      </w:r>
      <w:r w:rsidRPr="00A0521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A0521D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y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20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X</w:t>
      </w:r>
      <w:r w:rsidRPr="00A0521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-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t</w:t>
      </w:r>
    </w:p>
    <w:p w14:paraId="13490E17" w14:textId="77777777" w:rsidR="00BA5568" w:rsidRPr="00A0521D" w:rsidRDefault="00A0521D" w:rsidP="00A0521D">
      <w:pPr>
        <w:ind w:left="82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>Sa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es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0521D">
        <w:rPr>
          <w:rFonts w:asciiTheme="minorHAnsi" w:hAnsiTheme="minorHAnsi" w:cstheme="minorHAnsi"/>
          <w:sz w:val="22"/>
          <w:szCs w:val="22"/>
        </w:rPr>
        <w:t xml:space="preserve">, </w:t>
      </w:r>
      <w:r w:rsidRPr="00A0521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0521D">
        <w:rPr>
          <w:rFonts w:asciiTheme="minorHAnsi" w:hAnsiTheme="minorHAnsi" w:cstheme="minorHAnsi"/>
          <w:sz w:val="22"/>
          <w:szCs w:val="22"/>
        </w:rPr>
        <w:t>, MD</w:t>
      </w:r>
    </w:p>
    <w:p w14:paraId="74AE50F5" w14:textId="77777777" w:rsidR="00BA5568" w:rsidRPr="00A0521D" w:rsidRDefault="00A0521D" w:rsidP="00A0521D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 xml:space="preserve">   </w:t>
      </w:r>
      <w:r w:rsidRPr="00A0521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Pro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de 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>nt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>us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er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ce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by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ng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cu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er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conce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>s p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on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y</w:t>
      </w:r>
    </w:p>
    <w:p w14:paraId="5E64C794" w14:textId="77777777" w:rsidR="00BA5568" w:rsidRPr="00A0521D" w:rsidRDefault="00A0521D" w:rsidP="00A0521D">
      <w:pPr>
        <w:ind w:left="1180"/>
        <w:rPr>
          <w:rFonts w:asciiTheme="minorHAnsi" w:hAnsiTheme="minorHAnsi" w:cstheme="minorHAnsi"/>
          <w:sz w:val="22"/>
          <w:szCs w:val="22"/>
        </w:rPr>
      </w:pPr>
      <w:r w:rsidRPr="00A0521D">
        <w:rPr>
          <w:rFonts w:asciiTheme="minorHAnsi" w:hAnsiTheme="minorHAnsi" w:cstheme="minorHAnsi"/>
          <w:sz w:val="22"/>
          <w:szCs w:val="22"/>
        </w:rPr>
        <w:t xml:space="preserve">   </w:t>
      </w:r>
      <w:r w:rsidRPr="00A0521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M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 xml:space="preserve">n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z w:val="22"/>
          <w:szCs w:val="22"/>
        </w:rPr>
        <w:t>n</w:t>
      </w:r>
      <w:r w:rsidRPr="00A0521D">
        <w:rPr>
          <w:rFonts w:asciiTheme="minorHAnsi" w:hAnsiTheme="minorHAnsi" w:cstheme="minorHAnsi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0521D">
        <w:rPr>
          <w:rFonts w:asciiTheme="minorHAnsi" w:hAnsiTheme="minorHAnsi" w:cstheme="minorHAnsi"/>
          <w:sz w:val="22"/>
          <w:szCs w:val="22"/>
        </w:rPr>
        <w:t>dep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h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0521D">
        <w:rPr>
          <w:rFonts w:asciiTheme="minorHAnsi" w:hAnsiTheme="minorHAnsi" w:cstheme="minorHAnsi"/>
          <w:sz w:val="22"/>
          <w:szCs w:val="22"/>
        </w:rPr>
        <w:t>no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A0521D">
        <w:rPr>
          <w:rFonts w:asciiTheme="minorHAnsi" w:hAnsiTheme="minorHAnsi" w:cstheme="minorHAnsi"/>
          <w:sz w:val="22"/>
          <w:szCs w:val="22"/>
        </w:rPr>
        <w:t>ed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0521D">
        <w:rPr>
          <w:rFonts w:asciiTheme="minorHAnsi" w:hAnsiTheme="minorHAnsi" w:cstheme="minorHAnsi"/>
          <w:sz w:val="22"/>
          <w:szCs w:val="22"/>
        </w:rPr>
        <w:t>e of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521D">
        <w:rPr>
          <w:rFonts w:asciiTheme="minorHAnsi" w:hAnsiTheme="minorHAnsi" w:cstheme="minorHAnsi"/>
          <w:sz w:val="22"/>
          <w:szCs w:val="22"/>
        </w:rPr>
        <w:t>l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od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0521D">
        <w:rPr>
          <w:rFonts w:asciiTheme="minorHAnsi" w:hAnsiTheme="minorHAnsi" w:cstheme="minorHAnsi"/>
          <w:sz w:val="22"/>
          <w:szCs w:val="22"/>
        </w:rPr>
        <w:t>c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21D">
        <w:rPr>
          <w:rFonts w:asciiTheme="minorHAnsi" w:hAnsiTheme="minorHAnsi" w:cstheme="minorHAnsi"/>
          <w:sz w:val="22"/>
          <w:szCs w:val="22"/>
        </w:rPr>
        <w:t>en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e a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0521D">
        <w:rPr>
          <w:rFonts w:asciiTheme="minorHAnsi" w:hAnsiTheme="minorHAnsi" w:cstheme="minorHAnsi"/>
          <w:sz w:val="22"/>
          <w:szCs w:val="22"/>
        </w:rPr>
        <w:t>cu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z w:val="22"/>
          <w:szCs w:val="22"/>
        </w:rPr>
        <w:t xml:space="preserve">e 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521D">
        <w:rPr>
          <w:rFonts w:asciiTheme="minorHAnsi" w:hAnsiTheme="minorHAnsi" w:cstheme="minorHAnsi"/>
          <w:sz w:val="22"/>
          <w:szCs w:val="22"/>
        </w:rPr>
        <w:t>o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21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0521D">
        <w:rPr>
          <w:rFonts w:asciiTheme="minorHAnsi" w:hAnsiTheme="minorHAnsi" w:cstheme="minorHAnsi"/>
          <w:sz w:val="22"/>
          <w:szCs w:val="22"/>
        </w:rPr>
        <w:t>a</w:t>
      </w:r>
      <w:r w:rsidRPr="00A0521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21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521D">
        <w:rPr>
          <w:rFonts w:asciiTheme="minorHAnsi" w:hAnsiTheme="minorHAnsi" w:cstheme="minorHAnsi"/>
          <w:sz w:val="22"/>
          <w:szCs w:val="22"/>
        </w:rPr>
        <w:t>on</w:t>
      </w:r>
    </w:p>
    <w:sectPr w:rsidR="00BA5568" w:rsidRPr="00A0521D">
      <w:type w:val="continuous"/>
      <w:pgSz w:w="12240" w:h="15840"/>
      <w:pgMar w:top="14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5537F"/>
    <w:multiLevelType w:val="multilevel"/>
    <w:tmpl w:val="E840A1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568"/>
    <w:rsid w:val="00A0521D"/>
    <w:rsid w:val="00BA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E41BE"/>
  <w15:docId w15:val="{25DDEC51-9147-47A6-A41F-F0158CF6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babbage1@students.towson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2021-06-28T13:49:00Z</dcterms:created>
  <dcterms:modified xsi:type="dcterms:W3CDTF">2021-06-28T13:50:00Z</dcterms:modified>
</cp:coreProperties>
</file>